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before="19"/>
        <w:ind w:left="108"/>
      </w:pPr>
      <w:r>
        <w:rPr>
          <w:rFonts w:cs="Tahoma" w:hAnsi="Tahoma" w:eastAsia="Tahoma" w:ascii="Tahoma"/>
          <w:spacing w:val="1"/>
          <w:w w:val="115"/>
          <w:sz w:val="24"/>
          <w:szCs w:val="24"/>
        </w:rPr>
        <w:t>R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a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z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k</w:t>
      </w:r>
      <w:r>
        <w:rPr>
          <w:rFonts w:cs="Tahoma" w:hAnsi="Tahoma" w:eastAsia="Tahoma" w:ascii="Tahoma"/>
          <w:spacing w:val="-9"/>
          <w:w w:val="115"/>
          <w:sz w:val="24"/>
          <w:szCs w:val="24"/>
        </w:rPr>
        <w:t> 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B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i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n</w:t>
      </w:r>
      <w:r>
        <w:rPr>
          <w:rFonts w:cs="Tahoma" w:hAnsi="Tahoma" w:eastAsia="Tahoma" w:ascii="Tahoma"/>
          <w:spacing w:val="-7"/>
          <w:w w:val="115"/>
          <w:sz w:val="24"/>
          <w:szCs w:val="24"/>
        </w:rPr>
        <w:t> 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M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o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h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m</w:t>
      </w:r>
      <w:r>
        <w:rPr>
          <w:rFonts w:cs="Tahoma" w:hAnsi="Tahoma" w:eastAsia="Tahoma" w:ascii="Tahoma"/>
          <w:spacing w:val="-1"/>
          <w:w w:val="115"/>
          <w:sz w:val="24"/>
          <w:szCs w:val="24"/>
        </w:rPr>
        <w:t>e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d</w:t>
      </w:r>
      <w:r>
        <w:rPr>
          <w:rFonts w:cs="Tahoma" w:hAnsi="Tahoma" w:eastAsia="Tahoma" w:ascii="Tahoma"/>
          <w:spacing w:val="-32"/>
          <w:w w:val="115"/>
          <w:sz w:val="24"/>
          <w:szCs w:val="24"/>
        </w:rPr>
        <w:t> </w:t>
      </w:r>
      <w:r>
        <w:rPr>
          <w:rFonts w:cs="Tahoma" w:hAnsi="Tahoma" w:eastAsia="Tahoma" w:ascii="Tahoma"/>
          <w:spacing w:val="1"/>
          <w:w w:val="116"/>
          <w:sz w:val="24"/>
          <w:szCs w:val="24"/>
        </w:rPr>
        <w:t>R</w:t>
      </w:r>
      <w:r>
        <w:rPr>
          <w:rFonts w:cs="Tahoma" w:hAnsi="Tahoma" w:eastAsia="Tahoma" w:ascii="Tahoma"/>
          <w:spacing w:val="1"/>
          <w:w w:val="114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13"/>
          <w:sz w:val="24"/>
          <w:szCs w:val="24"/>
        </w:rPr>
        <w:t>d</w:t>
      </w:r>
      <w:r>
        <w:rPr>
          <w:rFonts w:cs="Tahoma" w:hAnsi="Tahoma" w:eastAsia="Tahoma" w:ascii="Tahoma"/>
          <w:spacing w:val="1"/>
          <w:w w:val="118"/>
          <w:sz w:val="24"/>
          <w:szCs w:val="24"/>
        </w:rPr>
        <w:t>z</w:t>
      </w:r>
      <w:r>
        <w:rPr>
          <w:rFonts w:cs="Tahoma" w:hAnsi="Tahoma" w:eastAsia="Tahoma" w:ascii="Tahoma"/>
          <w:spacing w:val="0"/>
          <w:w w:val="132"/>
          <w:sz w:val="24"/>
          <w:szCs w:val="24"/>
        </w:rPr>
        <w:t>i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44"/>
        <w:ind w:left="108"/>
      </w:pP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o.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76,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Jalan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as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25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9"/>
        <w:ind w:left="108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Ban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Alam,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9"/>
        <w:ind w:left="108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81750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asai,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Johor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9"/>
        <w:ind w:left="108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Con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.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: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012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768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8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8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29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9" w:lineRule="exact" w:line="240"/>
        <w:ind w:left="108"/>
      </w:pPr>
      <w:r>
        <w:pict>
          <v:group style="position:absolute;margin-left:48.9595pt;margin-top:47.0354pt;width:514.08pt;height:0pt;mso-position-horizontal-relative:page;mso-position-vertical-relative:paragraph;z-index:-282" coordorigin="979,941" coordsize="10282,0">
            <v:shape style="position:absolute;left:979;top:941;width:10282;height:0" coordorigin="979,941" coordsize="10282,0" path="m979,941l11261,941e" filled="f" stroked="t" strokeweight="0.579531pt" strokecolor="#000000">
              <v:path arrowok="t"/>
            </v:shape>
            <w10:wrap type="none"/>
          </v:group>
        </w:pict>
      </w:r>
      <w:r>
        <w:pict>
          <v:group style="position:absolute;margin-left:430.065pt;margin-top:61.425pt;width:111.03pt;height:108.75pt;mso-position-horizontal-relative:page;mso-position-vertical-relative:page;z-index:-281" coordorigin="8601,1229" coordsize="2221,2175">
            <v:shape style="position:absolute;left:8609;top:1236;width:2206;height:2160" coordorigin="8609,1236" coordsize="2206,2160" path="m8609,3396l10814,3396,10814,1236,8609,1236,8609,3396xe" filled="f" stroked="t" strokeweight="0.75pt" strokecolor="#000000">
              <v:path arrowok="t"/>
            </v:shape>
            <v:shape type="#_x0000_t75" style="position:absolute;left:8794;top:1315;width:1870;height:1999">
              <v:imagedata o:title="" r:id="rId5"/>
            </v:shape>
            <w10:wrap type="none"/>
          </v:group>
        </w:pic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mail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ss: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color w:val="0000FF"/>
          <w:spacing w:val="-67"/>
          <w:w w:val="100"/>
          <w:position w:val="-1"/>
          <w:sz w:val="22"/>
          <w:szCs w:val="22"/>
        </w:rPr>
        <w:t> </w:t>
      </w:r>
      <w:hyperlink r:id="rId6"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r</w:t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-3"/>
            <w:w w:val="100"/>
            <w:position w:val="-1"/>
            <w:sz w:val="22"/>
            <w:szCs w:val="22"/>
            <w:u w:val="single" w:color="0000FF"/>
          </w:rPr>
          <w:t>a</w:t>
        </w:r>
        <w:r>
          <w:rPr>
            <w:rFonts w:cs="Tahoma" w:hAnsi="Tahoma" w:eastAsia="Tahoma" w:ascii="Tahoma"/>
            <w:color w:val="0000FF"/>
            <w:spacing w:val="-3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z</w:t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a</w:t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  <w:t>k</w:t>
        </w:r>
        <w:r>
          <w:rPr>
            <w:rFonts w:cs="Tahoma" w:hAnsi="Tahoma" w:eastAsia="Tahoma" w:ascii="Tahoma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8</w:t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-3"/>
            <w:w w:val="100"/>
            <w:position w:val="-1"/>
            <w:sz w:val="22"/>
            <w:szCs w:val="22"/>
            <w:u w:val="single" w:color="0000FF"/>
          </w:rPr>
          <w:t>7</w:t>
        </w:r>
        <w:r>
          <w:rPr>
            <w:rFonts w:cs="Tahoma" w:hAnsi="Tahoma" w:eastAsia="Tahoma" w:ascii="Tahoma"/>
            <w:color w:val="0000FF"/>
            <w:spacing w:val="-3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  <w:t>@</w:t>
        </w:r>
        <w:r>
          <w:rPr>
            <w:rFonts w:cs="Tahoma" w:hAnsi="Tahoma" w:eastAsia="Tahoma" w:ascii="Tahoma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  <w:t>y</w:t>
        </w:r>
        <w:r>
          <w:rPr>
            <w:rFonts w:cs="Tahoma" w:hAnsi="Tahoma" w:eastAsia="Tahoma" w:ascii="Tahoma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a</w:t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h</w:t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o</w:t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o</w:t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  <w:t>.</w:t>
        </w:r>
        <w:r>
          <w:rPr>
            <w:rFonts w:cs="Tahoma" w:hAnsi="Tahoma" w:eastAsia="Tahoma" w:ascii="Tahoma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-1"/>
            <w:w w:val="100"/>
            <w:position w:val="-1"/>
            <w:sz w:val="22"/>
            <w:szCs w:val="22"/>
            <w:u w:val="single" w:color="0000FF"/>
          </w:rPr>
          <w:t>c</w:t>
        </w:r>
        <w:r>
          <w:rPr>
            <w:rFonts w:cs="Tahoma" w:hAnsi="Tahoma" w:eastAsia="Tahoma" w:ascii="Tahoma"/>
            <w:color w:val="0000FF"/>
            <w:spacing w:val="-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o</w:t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Tahoma" w:hAnsi="Tahoma" w:eastAsia="Tahoma" w:ascii="Tahoma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m</w:t>
        </w:r>
      </w:hyperlink>
      <w:r>
        <w:rPr>
          <w:rFonts w:cs="Tahoma" w:hAnsi="Tahoma" w:eastAsia="Tahoma" w:ascii="Tahoma"/>
          <w:color w:val="0000FF"/>
          <w:spacing w:val="0"/>
          <w:w w:val="100"/>
          <w:position w:val="-1"/>
          <w:sz w:val="22"/>
          <w:szCs w:val="22"/>
        </w:rPr>
      </w:r>
      <w:r>
        <w:rPr>
          <w:rFonts w:cs="Tahoma" w:hAnsi="Tahoma" w:eastAsia="Tahoma" w:ascii="Tahoma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before="19"/>
        <w:ind w:left="108"/>
      </w:pPr>
      <w:r>
        <w:rPr>
          <w:rFonts w:cs="Tahoma" w:hAnsi="Tahoma" w:eastAsia="Tahoma" w:ascii="Tahoma"/>
          <w:w w:val="108"/>
          <w:sz w:val="24"/>
          <w:szCs w:val="24"/>
        </w:rPr>
        <w:t>O</w:t>
      </w:r>
      <w:r>
        <w:rPr>
          <w:rFonts w:cs="Tahoma" w:hAnsi="Tahoma" w:eastAsia="Tahoma" w:ascii="Tahoma"/>
          <w:w w:val="114"/>
          <w:sz w:val="24"/>
          <w:szCs w:val="24"/>
        </w:rPr>
        <w:t>b</w:t>
      </w:r>
      <w:r>
        <w:rPr>
          <w:rFonts w:cs="Tahoma" w:hAnsi="Tahoma" w:eastAsia="Tahoma" w:ascii="Tahoma"/>
          <w:spacing w:val="-1"/>
          <w:w w:val="128"/>
          <w:sz w:val="24"/>
          <w:szCs w:val="24"/>
        </w:rPr>
        <w:t>j</w:t>
      </w:r>
      <w:r>
        <w:rPr>
          <w:rFonts w:cs="Tahoma" w:hAnsi="Tahoma" w:eastAsia="Tahoma" w:ascii="Tahoma"/>
          <w:spacing w:val="-1"/>
          <w:w w:val="112"/>
          <w:sz w:val="24"/>
          <w:szCs w:val="24"/>
        </w:rPr>
        <w:t>e</w:t>
      </w:r>
      <w:r>
        <w:rPr>
          <w:rFonts w:cs="Tahoma" w:hAnsi="Tahoma" w:eastAsia="Tahoma" w:ascii="Tahoma"/>
          <w:spacing w:val="1"/>
          <w:w w:val="114"/>
          <w:sz w:val="24"/>
          <w:szCs w:val="24"/>
        </w:rPr>
        <w:t>c</w:t>
      </w:r>
      <w:r>
        <w:rPr>
          <w:rFonts w:cs="Tahoma" w:hAnsi="Tahoma" w:eastAsia="Tahoma" w:ascii="Tahoma"/>
          <w:spacing w:val="1"/>
          <w:w w:val="124"/>
          <w:sz w:val="24"/>
          <w:szCs w:val="24"/>
        </w:rPr>
        <w:t>t</w:t>
      </w:r>
      <w:r>
        <w:rPr>
          <w:rFonts w:cs="Tahoma" w:hAnsi="Tahoma" w:eastAsia="Tahoma" w:ascii="Tahoma"/>
          <w:spacing w:val="0"/>
          <w:w w:val="132"/>
          <w:sz w:val="24"/>
          <w:szCs w:val="24"/>
        </w:rPr>
        <w:t>i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v</w:t>
      </w:r>
      <w:r>
        <w:rPr>
          <w:rFonts w:cs="Tahoma" w:hAnsi="Tahoma" w:eastAsia="Tahoma" w:ascii="Tahoma"/>
          <w:spacing w:val="0"/>
          <w:w w:val="112"/>
          <w:sz w:val="24"/>
          <w:szCs w:val="24"/>
        </w:rPr>
        <w:t>e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44" w:lineRule="auto" w:line="275"/>
        <w:ind w:left="108" w:right="1185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ly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ring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k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nowl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’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j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ring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lo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08"/>
      </w:pPr>
      <w:r>
        <w:rPr>
          <w:rFonts w:cs="Tahoma" w:hAnsi="Tahoma" w:eastAsia="Tahoma" w:ascii="Tahoma"/>
          <w:spacing w:val="1"/>
          <w:w w:val="118"/>
          <w:sz w:val="24"/>
          <w:szCs w:val="24"/>
        </w:rPr>
        <w:t>P</w:t>
      </w:r>
      <w:r>
        <w:rPr>
          <w:rFonts w:cs="Tahoma" w:hAnsi="Tahoma" w:eastAsia="Tahoma" w:ascii="Tahoma"/>
          <w:spacing w:val="-1"/>
          <w:w w:val="118"/>
          <w:sz w:val="24"/>
          <w:szCs w:val="24"/>
        </w:rPr>
        <w:t>r</w:t>
      </w:r>
      <w:r>
        <w:rPr>
          <w:rFonts w:cs="Tahoma" w:hAnsi="Tahoma" w:eastAsia="Tahoma" w:ascii="Tahoma"/>
          <w:spacing w:val="1"/>
          <w:w w:val="118"/>
          <w:sz w:val="24"/>
          <w:szCs w:val="24"/>
        </w:rPr>
        <w:t>o</w:t>
      </w:r>
      <w:r>
        <w:rPr>
          <w:rFonts w:cs="Tahoma" w:hAnsi="Tahoma" w:eastAsia="Tahoma" w:ascii="Tahoma"/>
          <w:spacing w:val="0"/>
          <w:w w:val="118"/>
          <w:sz w:val="24"/>
          <w:szCs w:val="24"/>
        </w:rPr>
        <w:t>f</w:t>
      </w:r>
      <w:r>
        <w:rPr>
          <w:rFonts w:cs="Tahoma" w:hAnsi="Tahoma" w:eastAsia="Tahoma" w:ascii="Tahoma"/>
          <w:spacing w:val="0"/>
          <w:w w:val="118"/>
          <w:sz w:val="24"/>
          <w:szCs w:val="24"/>
        </w:rPr>
        <w:t>il</w:t>
      </w:r>
      <w:r>
        <w:rPr>
          <w:rFonts w:cs="Tahoma" w:hAnsi="Tahoma" w:eastAsia="Tahoma" w:ascii="Tahoma"/>
          <w:spacing w:val="0"/>
          <w:w w:val="118"/>
          <w:sz w:val="24"/>
          <w:szCs w:val="24"/>
        </w:rPr>
        <w:t>e</w:t>
      </w:r>
      <w:r>
        <w:rPr>
          <w:rFonts w:cs="Tahoma" w:hAnsi="Tahoma" w:eastAsia="Tahoma" w:ascii="Tahoma"/>
          <w:spacing w:val="-15"/>
          <w:w w:val="118"/>
          <w:sz w:val="24"/>
          <w:szCs w:val="24"/>
        </w:rPr>
        <w:t> </w:t>
      </w:r>
      <w:r>
        <w:rPr>
          <w:rFonts w:cs="Tahoma" w:hAnsi="Tahoma" w:eastAsia="Tahoma" w:ascii="Tahoma"/>
          <w:spacing w:val="-1"/>
          <w:w w:val="113"/>
          <w:sz w:val="24"/>
          <w:szCs w:val="24"/>
        </w:rPr>
        <w:t>S</w:t>
      </w:r>
      <w:r>
        <w:rPr>
          <w:rFonts w:cs="Tahoma" w:hAnsi="Tahoma" w:eastAsia="Tahoma" w:ascii="Tahoma"/>
          <w:spacing w:val="3"/>
          <w:w w:val="114"/>
          <w:sz w:val="24"/>
          <w:szCs w:val="24"/>
        </w:rPr>
        <w:t>u</w:t>
      </w:r>
      <w:r>
        <w:rPr>
          <w:rFonts w:cs="Tahoma" w:hAnsi="Tahoma" w:eastAsia="Tahoma" w:ascii="Tahoma"/>
          <w:spacing w:val="0"/>
          <w:w w:val="113"/>
          <w:sz w:val="24"/>
          <w:szCs w:val="24"/>
        </w:rPr>
        <w:t>mm</w:t>
      </w:r>
      <w:r>
        <w:rPr>
          <w:rFonts w:cs="Tahoma" w:hAnsi="Tahoma" w:eastAsia="Tahoma" w:ascii="Tahoma"/>
          <w:spacing w:val="1"/>
          <w:w w:val="114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20"/>
          <w:sz w:val="24"/>
          <w:szCs w:val="24"/>
        </w:rPr>
        <w:t>r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y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tabs>
          <w:tab w:pos="820" w:val="left"/>
        </w:tabs>
        <w:jc w:val="left"/>
        <w:spacing w:before="44" w:lineRule="auto" w:line="275"/>
        <w:ind w:left="828" w:right="280" w:hanging="36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ua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ani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ring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inal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roj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hat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ializ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lu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ant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nt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hani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ow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hrou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warm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ormi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rout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</w:p>
    <w:p>
      <w:pPr>
        <w:rPr>
          <w:rFonts w:cs="Tahoma" w:hAnsi="Tahoma" w:eastAsia="Tahoma" w:ascii="Tahoma"/>
          <w:sz w:val="22"/>
          <w:szCs w:val="22"/>
        </w:rPr>
        <w:tabs>
          <w:tab w:pos="820" w:val="left"/>
        </w:tabs>
        <w:jc w:val="left"/>
        <w:spacing w:lineRule="auto" w:line="275"/>
        <w:ind w:left="828" w:right="794" w:hanging="36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ili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and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wo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my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ion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us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s.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08"/>
      </w:pPr>
      <w:r>
        <w:rPr>
          <w:rFonts w:cs="Tahoma" w:hAnsi="Tahoma" w:eastAsia="Tahoma" w:ascii="Tahoma"/>
          <w:spacing w:val="1"/>
          <w:w w:val="100"/>
          <w:sz w:val="24"/>
          <w:szCs w:val="24"/>
        </w:rPr>
        <w:t>W</w:t>
      </w:r>
      <w:r>
        <w:rPr>
          <w:rFonts w:cs="Tahoma" w:hAnsi="Tahoma" w:eastAsia="Tahoma" w:ascii="Tahoma"/>
          <w:spacing w:val="1"/>
          <w:w w:val="100"/>
          <w:sz w:val="24"/>
          <w:szCs w:val="24"/>
        </w:rPr>
        <w:t>o</w:t>
      </w:r>
      <w:r>
        <w:rPr>
          <w:rFonts w:cs="Tahoma" w:hAnsi="Tahoma" w:eastAsia="Tahoma" w:ascii="Tahoma"/>
          <w:spacing w:val="-1"/>
          <w:w w:val="100"/>
          <w:sz w:val="24"/>
          <w:szCs w:val="24"/>
        </w:rPr>
        <w:t>r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  <w:t>k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  <w:t> </w:t>
      </w:r>
      <w:r>
        <w:rPr>
          <w:rFonts w:cs="Tahoma" w:hAnsi="Tahoma" w:eastAsia="Tahoma" w:ascii="Tahoma"/>
          <w:spacing w:val="6"/>
          <w:w w:val="100"/>
          <w:sz w:val="24"/>
          <w:szCs w:val="24"/>
        </w:rPr>
        <w:t> </w:t>
      </w:r>
      <w:r>
        <w:rPr>
          <w:rFonts w:cs="Tahoma" w:hAnsi="Tahoma" w:eastAsia="Tahoma" w:ascii="Tahoma"/>
          <w:spacing w:val="1"/>
          <w:w w:val="114"/>
          <w:sz w:val="24"/>
          <w:szCs w:val="24"/>
        </w:rPr>
        <w:t>E</w:t>
      </w:r>
      <w:r>
        <w:rPr>
          <w:rFonts w:cs="Tahoma" w:hAnsi="Tahoma" w:eastAsia="Tahoma" w:ascii="Tahoma"/>
          <w:spacing w:val="-1"/>
          <w:w w:val="114"/>
          <w:sz w:val="24"/>
          <w:szCs w:val="24"/>
        </w:rPr>
        <w:t>x</w:t>
      </w:r>
      <w:r>
        <w:rPr>
          <w:rFonts w:cs="Tahoma" w:hAnsi="Tahoma" w:eastAsia="Tahoma" w:ascii="Tahoma"/>
          <w:spacing w:val="0"/>
          <w:w w:val="114"/>
          <w:sz w:val="24"/>
          <w:szCs w:val="24"/>
        </w:rPr>
        <w:t>p</w:t>
      </w:r>
      <w:r>
        <w:rPr>
          <w:rFonts w:cs="Tahoma" w:hAnsi="Tahoma" w:eastAsia="Tahoma" w:ascii="Tahoma"/>
          <w:spacing w:val="-1"/>
          <w:w w:val="114"/>
          <w:sz w:val="24"/>
          <w:szCs w:val="24"/>
        </w:rPr>
        <w:t>e</w:t>
      </w:r>
      <w:r>
        <w:rPr>
          <w:rFonts w:cs="Tahoma" w:hAnsi="Tahoma" w:eastAsia="Tahoma" w:ascii="Tahoma"/>
          <w:spacing w:val="-1"/>
          <w:w w:val="114"/>
          <w:sz w:val="24"/>
          <w:szCs w:val="24"/>
        </w:rPr>
        <w:t>r</w:t>
      </w:r>
      <w:r>
        <w:rPr>
          <w:rFonts w:cs="Tahoma" w:hAnsi="Tahoma" w:eastAsia="Tahoma" w:ascii="Tahoma"/>
          <w:spacing w:val="2"/>
          <w:w w:val="114"/>
          <w:sz w:val="24"/>
          <w:szCs w:val="24"/>
        </w:rPr>
        <w:t>i</w:t>
      </w:r>
      <w:r>
        <w:rPr>
          <w:rFonts w:cs="Tahoma" w:hAnsi="Tahoma" w:eastAsia="Tahoma" w:ascii="Tahoma"/>
          <w:spacing w:val="-1"/>
          <w:w w:val="114"/>
          <w:sz w:val="24"/>
          <w:szCs w:val="24"/>
        </w:rPr>
        <w:t>e</w:t>
      </w:r>
      <w:r>
        <w:rPr>
          <w:rFonts w:cs="Tahoma" w:hAnsi="Tahoma" w:eastAsia="Tahoma" w:ascii="Tahoma"/>
          <w:spacing w:val="0"/>
          <w:w w:val="114"/>
          <w:sz w:val="24"/>
          <w:szCs w:val="24"/>
        </w:rPr>
        <w:t>n</w:t>
      </w:r>
      <w:r>
        <w:rPr>
          <w:rFonts w:cs="Tahoma" w:hAnsi="Tahoma" w:eastAsia="Tahoma" w:ascii="Tahoma"/>
          <w:spacing w:val="1"/>
          <w:w w:val="114"/>
          <w:sz w:val="24"/>
          <w:szCs w:val="24"/>
        </w:rPr>
        <w:t>c</w:t>
      </w:r>
      <w:r>
        <w:rPr>
          <w:rFonts w:cs="Tahoma" w:hAnsi="Tahoma" w:eastAsia="Tahoma" w:ascii="Tahoma"/>
          <w:spacing w:val="0"/>
          <w:w w:val="114"/>
          <w:sz w:val="24"/>
          <w:szCs w:val="24"/>
        </w:rPr>
        <w:t>e</w:t>
      </w:r>
      <w:r>
        <w:rPr>
          <w:rFonts w:cs="Tahoma" w:hAnsi="Tahoma" w:eastAsia="Tahoma" w:ascii="Tahoma"/>
          <w:spacing w:val="-9"/>
          <w:w w:val="114"/>
          <w:sz w:val="24"/>
          <w:szCs w:val="24"/>
        </w:rPr>
        <w:t> </w:t>
      </w:r>
      <w:r>
        <w:rPr>
          <w:rFonts w:cs="Tahoma" w:hAnsi="Tahoma" w:eastAsia="Tahoma" w:ascii="Tahoma"/>
          <w:spacing w:val="1"/>
          <w:w w:val="100"/>
          <w:sz w:val="24"/>
          <w:szCs w:val="24"/>
        </w:rPr>
        <w:t>2</w:t>
      </w:r>
      <w:r>
        <w:rPr>
          <w:rFonts w:cs="Tahoma" w:hAnsi="Tahoma" w:eastAsia="Tahoma" w:ascii="Tahoma"/>
          <w:spacing w:val="1"/>
          <w:w w:val="100"/>
          <w:sz w:val="24"/>
          <w:szCs w:val="24"/>
        </w:rPr>
        <w:t>0</w:t>
      </w:r>
      <w:r>
        <w:rPr>
          <w:rFonts w:cs="Tahoma" w:hAnsi="Tahoma" w:eastAsia="Tahoma" w:ascii="Tahoma"/>
          <w:spacing w:val="1"/>
          <w:w w:val="100"/>
          <w:sz w:val="24"/>
          <w:szCs w:val="24"/>
        </w:rPr>
        <w:t>0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  <w:t>7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  <w:t> </w:t>
      </w:r>
      <w:r>
        <w:rPr>
          <w:rFonts w:cs="Tahoma" w:hAnsi="Tahoma" w:eastAsia="Tahoma" w:ascii="Tahoma"/>
          <w:spacing w:val="5"/>
          <w:w w:val="100"/>
          <w:sz w:val="24"/>
          <w:szCs w:val="24"/>
        </w:rPr>
        <w:t> 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  <w:t>–</w:t>
      </w:r>
      <w:r>
        <w:rPr>
          <w:rFonts w:cs="Tahoma" w:hAnsi="Tahoma" w:eastAsia="Tahoma" w:ascii="Tahoma"/>
          <w:spacing w:val="17"/>
          <w:w w:val="100"/>
          <w:sz w:val="24"/>
          <w:szCs w:val="24"/>
        </w:rPr>
        <w:t> </w:t>
      </w:r>
      <w:r>
        <w:rPr>
          <w:rFonts w:cs="Tahoma" w:hAnsi="Tahoma" w:eastAsia="Tahoma" w:ascii="Tahoma"/>
          <w:spacing w:val="1"/>
          <w:w w:val="116"/>
          <w:sz w:val="24"/>
          <w:szCs w:val="24"/>
        </w:rPr>
        <w:t>2</w:t>
      </w:r>
      <w:r>
        <w:rPr>
          <w:rFonts w:cs="Tahoma" w:hAnsi="Tahoma" w:eastAsia="Tahoma" w:ascii="Tahoma"/>
          <w:spacing w:val="1"/>
          <w:w w:val="116"/>
          <w:sz w:val="24"/>
          <w:szCs w:val="24"/>
        </w:rPr>
        <w:t>0</w:t>
      </w:r>
      <w:r>
        <w:rPr>
          <w:rFonts w:cs="Tahoma" w:hAnsi="Tahoma" w:eastAsia="Tahoma" w:ascii="Tahoma"/>
          <w:spacing w:val="-1"/>
          <w:w w:val="116"/>
          <w:sz w:val="24"/>
          <w:szCs w:val="24"/>
        </w:rPr>
        <w:t>0</w:t>
      </w:r>
      <w:r>
        <w:rPr>
          <w:rFonts w:cs="Tahoma" w:hAnsi="Tahoma" w:eastAsia="Tahoma" w:ascii="Tahoma"/>
          <w:spacing w:val="0"/>
          <w:w w:val="116"/>
          <w:sz w:val="24"/>
          <w:szCs w:val="24"/>
        </w:rPr>
        <w:t>9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44"/>
        <w:ind w:left="108"/>
      </w:pPr>
      <w:r>
        <w:rPr>
          <w:rFonts w:cs="Tahoma" w:hAnsi="Tahoma" w:eastAsia="Tahoma" w:ascii="Tahoma"/>
          <w:spacing w:val="-1"/>
          <w:w w:val="115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15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15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15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15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15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15"/>
          <w:sz w:val="22"/>
          <w:szCs w:val="22"/>
        </w:rPr>
        <w:t>,</w:t>
      </w:r>
      <w:r>
        <w:rPr>
          <w:rFonts w:cs="Tahoma" w:hAnsi="Tahoma" w:eastAsia="Tahoma" w:ascii="Tahoma"/>
          <w:spacing w:val="-4"/>
          <w:w w:val="115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15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15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15"/>
          <w:sz w:val="22"/>
          <w:szCs w:val="22"/>
        </w:rPr>
        <w:t>l</w:t>
      </w:r>
      <w:r>
        <w:rPr>
          <w:rFonts w:cs="Tahoma" w:hAnsi="Tahoma" w:eastAsia="Tahoma" w:ascii="Tahoma"/>
          <w:spacing w:val="-13"/>
          <w:w w:val="115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15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15"/>
          <w:sz w:val="22"/>
          <w:szCs w:val="22"/>
        </w:rPr>
        <w:t>yn</w:t>
      </w:r>
      <w:r>
        <w:rPr>
          <w:rFonts w:cs="Tahoma" w:hAnsi="Tahoma" w:eastAsia="Tahoma" w:ascii="Tahoma"/>
          <w:spacing w:val="-2"/>
          <w:w w:val="115"/>
          <w:sz w:val="22"/>
          <w:szCs w:val="22"/>
        </w:rPr>
        <w:t>a</w:t>
      </w:r>
      <w:r>
        <w:rPr>
          <w:rFonts w:cs="Tahoma" w:hAnsi="Tahoma" w:eastAsia="Tahoma" w:ascii="Tahoma"/>
          <w:spacing w:val="1"/>
          <w:w w:val="115"/>
          <w:sz w:val="22"/>
          <w:szCs w:val="22"/>
        </w:rPr>
        <w:t>m</w:t>
      </w:r>
      <w:r>
        <w:rPr>
          <w:rFonts w:cs="Tahoma" w:hAnsi="Tahoma" w:eastAsia="Tahoma" w:ascii="Tahoma"/>
          <w:spacing w:val="-2"/>
          <w:w w:val="115"/>
          <w:sz w:val="22"/>
          <w:szCs w:val="22"/>
        </w:rPr>
        <w:t>i</w:t>
      </w:r>
      <w:r>
        <w:rPr>
          <w:rFonts w:cs="Tahoma" w:hAnsi="Tahoma" w:eastAsia="Tahoma" w:ascii="Tahoma"/>
          <w:spacing w:val="1"/>
          <w:w w:val="115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15"/>
          <w:sz w:val="22"/>
          <w:szCs w:val="22"/>
        </w:rPr>
        <w:t>s</w:t>
      </w:r>
      <w:r>
        <w:rPr>
          <w:rFonts w:cs="Tahoma" w:hAnsi="Tahoma" w:eastAsia="Tahoma" w:ascii="Tahoma"/>
          <w:spacing w:val="-20"/>
          <w:w w:val="115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4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16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15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14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9" w:lineRule="exact" w:line="240"/>
        <w:ind w:left="108"/>
      </w:pP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–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June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2009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sz w:val="4"/>
          <w:szCs w:val="4"/>
        </w:rPr>
        <w:jc w:val="left"/>
        <w:spacing w:before="3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6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Job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v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rn/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rain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Job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2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rnship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us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ry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in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ring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Job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ializa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ion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in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ring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-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hani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al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4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hly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3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llowan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700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1342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Job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ons</w:t>
            </w:r>
            <w:r>
              <w:rPr>
                <w:rFonts w:cs="Tahoma" w:hAnsi="Tahoma" w:eastAsia="Tahoma" w:ascii="Tahoma"/>
                <w:spacing w:val="-2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ili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tabs>
                <w:tab w:pos="820" w:val="left"/>
              </w:tabs>
              <w:jc w:val="left"/>
              <w:spacing w:before="11" w:lineRule="exact" w:line="260"/>
              <w:ind w:left="822" w:right="200" w:hanging="360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ab/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arn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mi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-</w:t>
            </w:r>
            <w:r>
              <w:rPr>
                <w:rFonts w:cs="Tahoma" w:hAnsi="Tahoma" w:eastAsia="Tahoma" w:ascii="Tahoma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ly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line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ommo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ro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Tahoma" w:hAnsi="Tahoma" w:eastAsia="Tahoma" w:ascii="Tahoma"/>
                <w:sz w:val="22"/>
                <w:szCs w:val="22"/>
              </w:rPr>
              <w:tabs>
                <w:tab w:pos="820" w:val="left"/>
              </w:tabs>
              <w:jc w:val="left"/>
              <w:spacing w:before="2" w:lineRule="exact" w:line="260"/>
              <w:ind w:left="822" w:right="583" w:hanging="360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ab/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lp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-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anize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ory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Tahoma" w:hAnsi="Tahoma" w:eastAsia="Tahoma" w:ascii="Tahoma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rial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shor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s.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23"/>
        <w:ind w:left="108"/>
      </w:pPr>
      <w:r>
        <w:rPr>
          <w:rFonts w:cs="Tahoma" w:hAnsi="Tahoma" w:eastAsia="Tahoma" w:ascii="Tahoma"/>
          <w:spacing w:val="-1"/>
          <w:w w:val="117"/>
          <w:sz w:val="22"/>
          <w:szCs w:val="22"/>
        </w:rPr>
        <w:t>C</w:t>
      </w:r>
      <w:r>
        <w:rPr>
          <w:rFonts w:cs="Tahoma" w:hAnsi="Tahoma" w:eastAsia="Tahoma" w:ascii="Tahoma"/>
          <w:spacing w:val="1"/>
          <w:w w:val="117"/>
          <w:sz w:val="22"/>
          <w:szCs w:val="22"/>
        </w:rPr>
        <w:t>l</w:t>
      </w:r>
      <w:r>
        <w:rPr>
          <w:rFonts w:cs="Tahoma" w:hAnsi="Tahoma" w:eastAsia="Tahoma" w:ascii="Tahoma"/>
          <w:spacing w:val="1"/>
          <w:w w:val="117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17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17"/>
          <w:sz w:val="22"/>
          <w:szCs w:val="22"/>
        </w:rPr>
        <w:t>k</w:t>
      </w:r>
      <w:r>
        <w:rPr>
          <w:rFonts w:cs="Tahoma" w:hAnsi="Tahoma" w:eastAsia="Tahoma" w:ascii="Tahoma"/>
          <w:spacing w:val="0"/>
          <w:w w:val="117"/>
          <w:sz w:val="22"/>
          <w:szCs w:val="22"/>
        </w:rPr>
        <w:t>,</w:t>
      </w:r>
      <w:r>
        <w:rPr>
          <w:rFonts w:cs="Tahoma" w:hAnsi="Tahoma" w:eastAsia="Tahoma" w:ascii="Tahoma"/>
          <w:spacing w:val="-22"/>
          <w:w w:val="117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17"/>
          <w:sz w:val="22"/>
          <w:szCs w:val="22"/>
        </w:rPr>
        <w:t>K</w:t>
      </w:r>
      <w:r>
        <w:rPr>
          <w:rFonts w:cs="Tahoma" w:hAnsi="Tahoma" w:eastAsia="Tahoma" w:ascii="Tahoma"/>
          <w:spacing w:val="1"/>
          <w:w w:val="117"/>
          <w:sz w:val="22"/>
          <w:szCs w:val="22"/>
        </w:rPr>
        <w:t>i</w:t>
      </w:r>
      <w:r>
        <w:rPr>
          <w:rFonts w:cs="Tahoma" w:hAnsi="Tahoma" w:eastAsia="Tahoma" w:ascii="Tahoma"/>
          <w:spacing w:val="1"/>
          <w:w w:val="117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17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17"/>
          <w:sz w:val="22"/>
          <w:szCs w:val="22"/>
        </w:rPr>
        <w:t>t</w:t>
      </w:r>
      <w:r>
        <w:rPr>
          <w:rFonts w:cs="Tahoma" w:hAnsi="Tahoma" w:eastAsia="Tahoma" w:ascii="Tahoma"/>
          <w:spacing w:val="2"/>
          <w:w w:val="117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17"/>
          <w:sz w:val="22"/>
          <w:szCs w:val="22"/>
        </w:rPr>
        <w:t>B</w:t>
      </w:r>
      <w:r>
        <w:rPr>
          <w:rFonts w:cs="Tahoma" w:hAnsi="Tahoma" w:eastAsia="Tahoma" w:ascii="Tahoma"/>
          <w:spacing w:val="1"/>
          <w:w w:val="117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17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17"/>
          <w:sz w:val="22"/>
          <w:szCs w:val="22"/>
        </w:rPr>
        <w:t>j</w:t>
      </w:r>
      <w:r>
        <w:rPr>
          <w:rFonts w:cs="Tahoma" w:hAnsi="Tahoma" w:eastAsia="Tahoma" w:ascii="Tahoma"/>
          <w:spacing w:val="0"/>
          <w:w w:val="117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17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17"/>
          <w:sz w:val="22"/>
          <w:szCs w:val="22"/>
        </w:rPr>
        <w:t>a</w:t>
      </w:r>
      <w:r>
        <w:rPr>
          <w:rFonts w:cs="Tahoma" w:hAnsi="Tahoma" w:eastAsia="Tahoma" w:ascii="Tahoma"/>
          <w:spacing w:val="-23"/>
          <w:w w:val="117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4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16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15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14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08"/>
      </w:pP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ov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–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2007</w:t>
      </w:r>
    </w:p>
    <w:p>
      <w:pPr>
        <w:rPr>
          <w:sz w:val="3"/>
          <w:szCs w:val="3"/>
        </w:rPr>
        <w:jc w:val="left"/>
        <w:spacing w:before="5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6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Job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v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on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-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x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v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Job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2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ar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-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ime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us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ry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ing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Job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ializa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ion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ral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minis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ion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4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hly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Salary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800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1075" w:hRule="exact"/>
        </w:trPr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Job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ons</w:t>
            </w:r>
            <w:r>
              <w:rPr>
                <w:rFonts w:cs="Tahoma" w:hAnsi="Tahoma" w:eastAsia="Tahoma" w:ascii="Tahoma"/>
                <w:spacing w:val="-2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ili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tabs>
                <w:tab w:pos="820" w:val="left"/>
              </w:tabs>
              <w:jc w:val="left"/>
              <w:spacing w:before="7" w:lineRule="exact" w:line="260"/>
              <w:ind w:left="822" w:right="516" w:hanging="360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ab/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wi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li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rs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ion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ry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q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main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nan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airs.</w:t>
            </w:r>
          </w:p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462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1"/>
                <w:sz w:val="22"/>
                <w:szCs w:val="22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3"/>
                <w:w w:val="13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ry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ili</w:t>
            </w:r>
            <w:r>
              <w:rPr>
                <w:rFonts w:cs="Tahoma" w:hAnsi="Tahoma" w:eastAsia="Tahoma" w:ascii="Tahom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wo</w:t>
            </w:r>
            <w:r>
              <w:rPr>
                <w:rFonts w:cs="Tahoma" w:hAnsi="Tahoma" w:eastAsia="Tahoma" w:ascii="Tahom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k</w:t>
            </w:r>
          </w:p>
        </w:tc>
      </w:tr>
    </w:tbl>
    <w:p>
      <w:pPr>
        <w:sectPr>
          <w:pgMar w:header="761" w:footer="0" w:top="980" w:bottom="280" w:left="900" w:right="800"/>
          <w:headerReference w:type="default" r:id="rId4"/>
          <w:pgSz w:w="12240" w:h="15840"/>
        </w:sectPr>
      </w:pP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19" w:lineRule="auto" w:line="276"/>
        <w:ind w:left="108" w:right="5934"/>
      </w:pPr>
      <w:r>
        <w:rPr>
          <w:rFonts w:cs="Tahoma" w:hAnsi="Tahoma" w:eastAsia="Tahoma" w:ascii="Tahoma"/>
          <w:spacing w:val="-1"/>
          <w:w w:val="115"/>
          <w:sz w:val="24"/>
          <w:szCs w:val="24"/>
        </w:rPr>
        <w:t>A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c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d</w:t>
      </w:r>
      <w:r>
        <w:rPr>
          <w:rFonts w:cs="Tahoma" w:hAnsi="Tahoma" w:eastAsia="Tahoma" w:ascii="Tahoma"/>
          <w:spacing w:val="-1"/>
          <w:w w:val="115"/>
          <w:sz w:val="24"/>
          <w:szCs w:val="24"/>
        </w:rPr>
        <w:t>e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m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i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c</w:t>
      </w:r>
      <w:r>
        <w:rPr>
          <w:rFonts w:cs="Tahoma" w:hAnsi="Tahoma" w:eastAsia="Tahoma" w:ascii="Tahoma"/>
          <w:spacing w:val="-21"/>
          <w:w w:val="115"/>
          <w:sz w:val="24"/>
          <w:szCs w:val="24"/>
        </w:rPr>
        <w:t> 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Q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u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li</w:t>
      </w:r>
      <w:r>
        <w:rPr>
          <w:rFonts w:cs="Tahoma" w:hAnsi="Tahoma" w:eastAsia="Tahoma" w:ascii="Tahoma"/>
          <w:spacing w:val="2"/>
          <w:w w:val="115"/>
          <w:sz w:val="24"/>
          <w:szCs w:val="24"/>
        </w:rPr>
        <w:t>f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i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c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a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t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i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o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n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s</w:t>
      </w:r>
      <w:r>
        <w:rPr>
          <w:rFonts w:cs="Tahoma" w:hAnsi="Tahoma" w:eastAsia="Tahoma" w:ascii="Tahoma"/>
          <w:spacing w:val="26"/>
          <w:w w:val="115"/>
          <w:sz w:val="24"/>
          <w:szCs w:val="24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Uni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rsi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asi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nal,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raja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lor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hani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Jan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2010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108"/>
      </w:pP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A:</w:t>
      </w:r>
      <w:r>
        <w:rPr>
          <w:rFonts w:cs="Tahoma" w:hAnsi="Tahoma" w:eastAsia="Tahoma" w:ascii="Tahoma"/>
          <w:spacing w:val="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3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.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10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08"/>
      </w:pPr>
      <w:r>
        <w:rPr>
          <w:rFonts w:cs="Tahoma" w:hAnsi="Tahoma" w:eastAsia="Tahoma" w:ascii="Tahoma"/>
          <w:spacing w:val="0"/>
          <w:w w:val="117"/>
          <w:sz w:val="24"/>
          <w:szCs w:val="24"/>
        </w:rPr>
        <w:t>F</w:t>
      </w:r>
      <w:r>
        <w:rPr>
          <w:rFonts w:cs="Tahoma" w:hAnsi="Tahoma" w:eastAsia="Tahoma" w:ascii="Tahoma"/>
          <w:spacing w:val="0"/>
          <w:w w:val="117"/>
          <w:sz w:val="24"/>
          <w:szCs w:val="24"/>
        </w:rPr>
        <w:t>i</w:t>
      </w:r>
      <w:r>
        <w:rPr>
          <w:rFonts w:cs="Tahoma" w:hAnsi="Tahoma" w:eastAsia="Tahoma" w:ascii="Tahoma"/>
          <w:spacing w:val="0"/>
          <w:w w:val="117"/>
          <w:sz w:val="24"/>
          <w:szCs w:val="24"/>
        </w:rPr>
        <w:t>n</w:t>
      </w:r>
      <w:r>
        <w:rPr>
          <w:rFonts w:cs="Tahoma" w:hAnsi="Tahoma" w:eastAsia="Tahoma" w:ascii="Tahoma"/>
          <w:spacing w:val="1"/>
          <w:w w:val="117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17"/>
          <w:sz w:val="24"/>
          <w:szCs w:val="24"/>
        </w:rPr>
        <w:t>l</w:t>
      </w:r>
      <w:r>
        <w:rPr>
          <w:rFonts w:cs="Tahoma" w:hAnsi="Tahoma" w:eastAsia="Tahoma" w:ascii="Tahoma"/>
          <w:spacing w:val="-17"/>
          <w:w w:val="117"/>
          <w:sz w:val="24"/>
          <w:szCs w:val="24"/>
        </w:rPr>
        <w:t> 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  <w:t>Y</w:t>
      </w:r>
      <w:r>
        <w:rPr>
          <w:rFonts w:cs="Tahoma" w:hAnsi="Tahoma" w:eastAsia="Tahoma" w:ascii="Tahoma"/>
          <w:spacing w:val="-1"/>
          <w:w w:val="100"/>
          <w:sz w:val="24"/>
          <w:szCs w:val="24"/>
        </w:rPr>
        <w:t>e</w:t>
      </w:r>
      <w:r>
        <w:rPr>
          <w:rFonts w:cs="Tahoma" w:hAnsi="Tahoma" w:eastAsia="Tahoma" w:ascii="Tahoma"/>
          <w:spacing w:val="1"/>
          <w:w w:val="100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  <w:t>r</w:t>
      </w:r>
      <w:r>
        <w:rPr>
          <w:rFonts w:cs="Tahoma" w:hAnsi="Tahoma" w:eastAsia="Tahoma" w:ascii="Tahoma"/>
          <w:spacing w:val="69"/>
          <w:w w:val="100"/>
          <w:sz w:val="24"/>
          <w:szCs w:val="24"/>
        </w:rPr>
        <w:t> </w:t>
      </w:r>
      <w:r>
        <w:rPr>
          <w:rFonts w:cs="Tahoma" w:hAnsi="Tahoma" w:eastAsia="Tahoma" w:ascii="Tahoma"/>
          <w:spacing w:val="1"/>
          <w:w w:val="119"/>
          <w:sz w:val="24"/>
          <w:szCs w:val="24"/>
        </w:rPr>
        <w:t>P</w:t>
      </w:r>
      <w:r>
        <w:rPr>
          <w:rFonts w:cs="Tahoma" w:hAnsi="Tahoma" w:eastAsia="Tahoma" w:ascii="Tahoma"/>
          <w:spacing w:val="-1"/>
          <w:w w:val="120"/>
          <w:sz w:val="24"/>
          <w:szCs w:val="24"/>
        </w:rPr>
        <w:t>r</w:t>
      </w:r>
      <w:r>
        <w:rPr>
          <w:rFonts w:cs="Tahoma" w:hAnsi="Tahoma" w:eastAsia="Tahoma" w:ascii="Tahoma"/>
          <w:spacing w:val="1"/>
          <w:w w:val="113"/>
          <w:sz w:val="24"/>
          <w:szCs w:val="24"/>
        </w:rPr>
        <w:t>o</w:t>
      </w:r>
      <w:r>
        <w:rPr>
          <w:rFonts w:cs="Tahoma" w:hAnsi="Tahoma" w:eastAsia="Tahoma" w:ascii="Tahoma"/>
          <w:spacing w:val="-1"/>
          <w:w w:val="128"/>
          <w:sz w:val="24"/>
          <w:szCs w:val="24"/>
        </w:rPr>
        <w:t>j</w:t>
      </w:r>
      <w:r>
        <w:rPr>
          <w:rFonts w:cs="Tahoma" w:hAnsi="Tahoma" w:eastAsia="Tahoma" w:ascii="Tahoma"/>
          <w:spacing w:val="-1"/>
          <w:w w:val="112"/>
          <w:sz w:val="24"/>
          <w:szCs w:val="24"/>
        </w:rPr>
        <w:t>e</w:t>
      </w:r>
      <w:r>
        <w:rPr>
          <w:rFonts w:cs="Tahoma" w:hAnsi="Tahoma" w:eastAsia="Tahoma" w:ascii="Tahoma"/>
          <w:spacing w:val="1"/>
          <w:w w:val="114"/>
          <w:sz w:val="24"/>
          <w:szCs w:val="24"/>
        </w:rPr>
        <w:t>c</w:t>
      </w:r>
      <w:r>
        <w:rPr>
          <w:rFonts w:cs="Tahoma" w:hAnsi="Tahoma" w:eastAsia="Tahoma" w:ascii="Tahoma"/>
          <w:spacing w:val="0"/>
          <w:w w:val="124"/>
          <w:sz w:val="24"/>
          <w:szCs w:val="24"/>
        </w:rPr>
        <w:t>t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44"/>
        <w:ind w:left="108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roj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: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-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9" w:lineRule="auto" w:line="275"/>
        <w:ind w:left="108" w:right="716"/>
      </w:pP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lu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ant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nt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hani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iron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hrou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warm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orming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ou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08"/>
      </w:pPr>
      <w:r>
        <w:rPr>
          <w:rFonts w:cs="Tahoma" w:hAnsi="Tahoma" w:eastAsia="Tahoma" w:ascii="Tahoma"/>
          <w:spacing w:val="1"/>
          <w:w w:val="116"/>
          <w:sz w:val="24"/>
          <w:szCs w:val="24"/>
        </w:rPr>
        <w:t>E</w:t>
      </w:r>
      <w:r>
        <w:rPr>
          <w:rFonts w:cs="Tahoma" w:hAnsi="Tahoma" w:eastAsia="Tahoma" w:ascii="Tahoma"/>
          <w:spacing w:val="-1"/>
          <w:w w:val="116"/>
          <w:sz w:val="24"/>
          <w:szCs w:val="24"/>
        </w:rPr>
        <w:t>x</w:t>
      </w:r>
      <w:r>
        <w:rPr>
          <w:rFonts w:cs="Tahoma" w:hAnsi="Tahoma" w:eastAsia="Tahoma" w:ascii="Tahoma"/>
          <w:spacing w:val="1"/>
          <w:w w:val="116"/>
          <w:sz w:val="24"/>
          <w:szCs w:val="24"/>
        </w:rPr>
        <w:t>t</w:t>
      </w:r>
      <w:r>
        <w:rPr>
          <w:rFonts w:cs="Tahoma" w:hAnsi="Tahoma" w:eastAsia="Tahoma" w:ascii="Tahoma"/>
          <w:spacing w:val="-1"/>
          <w:w w:val="116"/>
          <w:sz w:val="24"/>
          <w:szCs w:val="24"/>
        </w:rPr>
        <w:t>r</w:t>
      </w:r>
      <w:r>
        <w:rPr>
          <w:rFonts w:cs="Tahoma" w:hAnsi="Tahoma" w:eastAsia="Tahoma" w:ascii="Tahoma"/>
          <w:spacing w:val="1"/>
          <w:w w:val="116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16"/>
          <w:sz w:val="24"/>
          <w:szCs w:val="24"/>
        </w:rPr>
        <w:t>-</w:t>
      </w:r>
      <w:r>
        <w:rPr>
          <w:rFonts w:cs="Tahoma" w:hAnsi="Tahoma" w:eastAsia="Tahoma" w:ascii="Tahoma"/>
          <w:spacing w:val="1"/>
          <w:w w:val="116"/>
          <w:sz w:val="24"/>
          <w:szCs w:val="24"/>
        </w:rPr>
        <w:t>C</w:t>
      </w:r>
      <w:r>
        <w:rPr>
          <w:rFonts w:cs="Tahoma" w:hAnsi="Tahoma" w:eastAsia="Tahoma" w:ascii="Tahoma"/>
          <w:spacing w:val="0"/>
          <w:w w:val="116"/>
          <w:sz w:val="24"/>
          <w:szCs w:val="24"/>
        </w:rPr>
        <w:t>u</w:t>
      </w:r>
      <w:r>
        <w:rPr>
          <w:rFonts w:cs="Tahoma" w:hAnsi="Tahoma" w:eastAsia="Tahoma" w:ascii="Tahoma"/>
          <w:spacing w:val="-1"/>
          <w:w w:val="116"/>
          <w:sz w:val="24"/>
          <w:szCs w:val="24"/>
        </w:rPr>
        <w:t>r</w:t>
      </w:r>
      <w:r>
        <w:rPr>
          <w:rFonts w:cs="Tahoma" w:hAnsi="Tahoma" w:eastAsia="Tahoma" w:ascii="Tahoma"/>
          <w:spacing w:val="-1"/>
          <w:w w:val="116"/>
          <w:sz w:val="24"/>
          <w:szCs w:val="24"/>
        </w:rPr>
        <w:t>r</w:t>
      </w:r>
      <w:r>
        <w:rPr>
          <w:rFonts w:cs="Tahoma" w:hAnsi="Tahoma" w:eastAsia="Tahoma" w:ascii="Tahoma"/>
          <w:spacing w:val="0"/>
          <w:w w:val="116"/>
          <w:sz w:val="24"/>
          <w:szCs w:val="24"/>
        </w:rPr>
        <w:t>i</w:t>
      </w:r>
      <w:r>
        <w:rPr>
          <w:rFonts w:cs="Tahoma" w:hAnsi="Tahoma" w:eastAsia="Tahoma" w:ascii="Tahoma"/>
          <w:spacing w:val="1"/>
          <w:w w:val="116"/>
          <w:sz w:val="24"/>
          <w:szCs w:val="24"/>
        </w:rPr>
        <w:t>c</w:t>
      </w:r>
      <w:r>
        <w:rPr>
          <w:rFonts w:cs="Tahoma" w:hAnsi="Tahoma" w:eastAsia="Tahoma" w:ascii="Tahoma"/>
          <w:spacing w:val="0"/>
          <w:w w:val="116"/>
          <w:sz w:val="24"/>
          <w:szCs w:val="24"/>
        </w:rPr>
        <w:t>u</w:t>
      </w:r>
      <w:r>
        <w:rPr>
          <w:rFonts w:cs="Tahoma" w:hAnsi="Tahoma" w:eastAsia="Tahoma" w:ascii="Tahoma"/>
          <w:spacing w:val="0"/>
          <w:w w:val="116"/>
          <w:sz w:val="24"/>
          <w:szCs w:val="24"/>
        </w:rPr>
        <w:t>l</w:t>
      </w:r>
      <w:r>
        <w:rPr>
          <w:rFonts w:cs="Tahoma" w:hAnsi="Tahoma" w:eastAsia="Tahoma" w:ascii="Tahoma"/>
          <w:spacing w:val="1"/>
          <w:w w:val="116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16"/>
          <w:sz w:val="24"/>
          <w:szCs w:val="24"/>
        </w:rPr>
        <w:t>r</w:t>
      </w:r>
      <w:r>
        <w:rPr>
          <w:rFonts w:cs="Tahoma" w:hAnsi="Tahoma" w:eastAsia="Tahoma" w:ascii="Tahoma"/>
          <w:spacing w:val="-2"/>
          <w:w w:val="116"/>
          <w:sz w:val="24"/>
          <w:szCs w:val="24"/>
        </w:rPr>
        <w:t> </w:t>
      </w:r>
      <w:r>
        <w:rPr>
          <w:rFonts w:cs="Tahoma" w:hAnsi="Tahoma" w:eastAsia="Tahoma" w:ascii="Tahoma"/>
          <w:spacing w:val="-1"/>
          <w:w w:val="114"/>
          <w:sz w:val="24"/>
          <w:szCs w:val="24"/>
        </w:rPr>
        <w:t>A</w:t>
      </w:r>
      <w:r>
        <w:rPr>
          <w:rFonts w:cs="Tahoma" w:hAnsi="Tahoma" w:eastAsia="Tahoma" w:ascii="Tahoma"/>
          <w:spacing w:val="1"/>
          <w:w w:val="114"/>
          <w:sz w:val="24"/>
          <w:szCs w:val="24"/>
        </w:rPr>
        <w:t>c</w:t>
      </w:r>
      <w:r>
        <w:rPr>
          <w:rFonts w:cs="Tahoma" w:hAnsi="Tahoma" w:eastAsia="Tahoma" w:ascii="Tahoma"/>
          <w:spacing w:val="4"/>
          <w:w w:val="124"/>
          <w:sz w:val="24"/>
          <w:szCs w:val="24"/>
        </w:rPr>
        <w:t>t</w:t>
      </w:r>
      <w:r>
        <w:rPr>
          <w:rFonts w:cs="Tahoma" w:hAnsi="Tahoma" w:eastAsia="Tahoma" w:ascii="Tahoma"/>
          <w:spacing w:val="0"/>
          <w:w w:val="132"/>
          <w:sz w:val="24"/>
          <w:szCs w:val="24"/>
        </w:rPr>
        <w:t>i</w:t>
      </w:r>
      <w:r>
        <w:rPr>
          <w:rFonts w:cs="Tahoma" w:hAnsi="Tahoma" w:eastAsia="Tahoma" w:ascii="Tahoma"/>
          <w:spacing w:val="1"/>
          <w:w w:val="115"/>
          <w:sz w:val="24"/>
          <w:szCs w:val="24"/>
        </w:rPr>
        <w:t>v</w:t>
      </w:r>
      <w:r>
        <w:rPr>
          <w:rFonts w:cs="Tahoma" w:hAnsi="Tahoma" w:eastAsia="Tahoma" w:ascii="Tahoma"/>
          <w:spacing w:val="0"/>
          <w:w w:val="132"/>
          <w:sz w:val="24"/>
          <w:szCs w:val="24"/>
        </w:rPr>
        <w:t>i</w:t>
      </w:r>
      <w:r>
        <w:rPr>
          <w:rFonts w:cs="Tahoma" w:hAnsi="Tahoma" w:eastAsia="Tahoma" w:ascii="Tahoma"/>
          <w:spacing w:val="1"/>
          <w:w w:val="124"/>
          <w:sz w:val="24"/>
          <w:szCs w:val="24"/>
        </w:rPr>
        <w:t>t</w:t>
      </w:r>
      <w:r>
        <w:rPr>
          <w:rFonts w:cs="Tahoma" w:hAnsi="Tahoma" w:eastAsia="Tahoma" w:ascii="Tahoma"/>
          <w:spacing w:val="0"/>
          <w:w w:val="132"/>
          <w:sz w:val="24"/>
          <w:szCs w:val="24"/>
        </w:rPr>
        <w:t>i</w:t>
      </w:r>
      <w:r>
        <w:rPr>
          <w:rFonts w:cs="Tahoma" w:hAnsi="Tahoma" w:eastAsia="Tahoma" w:ascii="Tahoma"/>
          <w:spacing w:val="-1"/>
          <w:w w:val="112"/>
          <w:sz w:val="24"/>
          <w:szCs w:val="24"/>
        </w:rPr>
        <w:t>e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s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44"/>
        <w:ind w:left="468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2007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2009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hani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ing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7"/>
        <w:ind w:left="468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2008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asur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s’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Coun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il</w:t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lineRule="exact" w:line="280"/>
        <w:ind w:left="108"/>
      </w:pPr>
      <w:r>
        <w:rPr>
          <w:rFonts w:cs="Tahoma" w:hAnsi="Tahoma" w:eastAsia="Tahoma" w:ascii="Tahoma"/>
          <w:spacing w:val="-1"/>
          <w:w w:val="113"/>
          <w:position w:val="-2"/>
          <w:sz w:val="24"/>
          <w:szCs w:val="24"/>
        </w:rPr>
        <w:t>S</w:t>
      </w:r>
      <w:r>
        <w:rPr>
          <w:rFonts w:cs="Tahoma" w:hAnsi="Tahoma" w:eastAsia="Tahoma" w:ascii="Tahoma"/>
          <w:spacing w:val="0"/>
          <w:w w:val="120"/>
          <w:position w:val="-2"/>
          <w:sz w:val="24"/>
          <w:szCs w:val="24"/>
        </w:rPr>
        <w:t>k</w:t>
      </w:r>
      <w:r>
        <w:rPr>
          <w:rFonts w:cs="Tahoma" w:hAnsi="Tahoma" w:eastAsia="Tahoma" w:ascii="Tahoma"/>
          <w:spacing w:val="0"/>
          <w:w w:val="132"/>
          <w:position w:val="-2"/>
          <w:sz w:val="24"/>
          <w:szCs w:val="24"/>
        </w:rPr>
        <w:t>il</w:t>
      </w:r>
      <w:r>
        <w:rPr>
          <w:rFonts w:cs="Tahoma" w:hAnsi="Tahoma" w:eastAsia="Tahoma" w:ascii="Tahoma"/>
          <w:spacing w:val="2"/>
          <w:w w:val="132"/>
          <w:position w:val="-2"/>
          <w:sz w:val="24"/>
          <w:szCs w:val="24"/>
        </w:rPr>
        <w:t>l</w:t>
      </w:r>
      <w:r>
        <w:rPr>
          <w:rFonts w:cs="Tahoma" w:hAnsi="Tahoma" w:eastAsia="Tahoma" w:ascii="Tahoma"/>
          <w:spacing w:val="0"/>
          <w:w w:val="115"/>
          <w:position w:val="-2"/>
          <w:sz w:val="24"/>
          <w:szCs w:val="24"/>
        </w:rPr>
        <w:t>s</w:t>
      </w:r>
      <w:r>
        <w:rPr>
          <w:rFonts w:cs="Tahoma" w:hAnsi="Tahoma" w:eastAsia="Tahoma" w:ascii="Tahoma"/>
          <w:spacing w:val="0"/>
          <w:w w:val="100"/>
          <w:position w:val="0"/>
          <w:sz w:val="24"/>
          <w:szCs w:val="24"/>
        </w:rPr>
      </w:r>
    </w:p>
    <w:p>
      <w:pPr>
        <w:rPr>
          <w:sz w:val="4"/>
          <w:szCs w:val="4"/>
        </w:rPr>
        <w:jc w:val="left"/>
        <w:spacing w:before="9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6" w:hRule="exact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w w:val="113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-1"/>
                <w:w w:val="121"/>
                <w:position w:val="-1"/>
                <w:sz w:val="22"/>
                <w:szCs w:val="22"/>
              </w:rPr>
              <w:t>k</w:t>
            </w:r>
            <w:r>
              <w:rPr>
                <w:rFonts w:cs="Tahoma" w:hAnsi="Tahoma" w:eastAsia="Tahoma" w:ascii="Tahoma"/>
                <w:spacing w:val="1"/>
                <w:w w:val="132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1"/>
                <w:w w:val="132"/>
                <w:position w:val="-1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0"/>
                <w:w w:val="132"/>
                <w:position w:val="-1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19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1"/>
                <w:w w:val="12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1"/>
                <w:w w:val="114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0"/>
                <w:w w:val="120"/>
                <w:position w:val="-1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1"/>
                <w:w w:val="132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1"/>
                <w:w w:val="114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1"/>
                <w:w w:val="132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1"/>
                <w:w w:val="113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15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14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15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6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24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13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22"/>
                <w:position w:val="-1"/>
                <w:sz w:val="22"/>
                <w:szCs w:val="22"/>
              </w:rPr>
              <w:t>x</w:t>
            </w:r>
            <w:r>
              <w:rPr>
                <w:rFonts w:cs="Tahoma" w:hAnsi="Tahoma" w:eastAsia="Tahoma" w:ascii="Tahoma"/>
                <w:spacing w:val="-2"/>
                <w:w w:val="114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1"/>
                <w:w w:val="113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2"/>
                <w:w w:val="12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1"/>
                <w:w w:val="132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1"/>
                <w:w w:val="113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2"/>
                <w:w w:val="115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1"/>
                <w:w w:val="114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13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ro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in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ring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(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C)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3"/>
                <w:w w:val="100"/>
                <w:position w:val="-1"/>
                <w:sz w:val="22"/>
                <w:szCs w:val="22"/>
              </w:rPr>
              <w:t>3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CAD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rm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1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4" w:hRule="exact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Au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ad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2007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rm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1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542" w:hRule="exact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before="8" w:lineRule="exact" w:line="260"/>
              <w:ind w:left="102" w:right="332"/>
            </w:pP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roso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(Wor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l,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ow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oin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)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v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an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5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19" w:lineRule="exact" w:line="280"/>
        <w:ind w:left="108"/>
      </w:pPr>
      <w:r>
        <w:rPr>
          <w:rFonts w:cs="Tahoma" w:hAnsi="Tahoma" w:eastAsia="Tahoma" w:ascii="Tahoma"/>
          <w:spacing w:val="0"/>
          <w:w w:val="113"/>
          <w:position w:val="-2"/>
          <w:sz w:val="24"/>
          <w:szCs w:val="24"/>
        </w:rPr>
        <w:t>L</w:t>
      </w:r>
      <w:r>
        <w:rPr>
          <w:rFonts w:cs="Tahoma" w:hAnsi="Tahoma" w:eastAsia="Tahoma" w:ascii="Tahoma"/>
          <w:spacing w:val="1"/>
          <w:w w:val="113"/>
          <w:position w:val="-2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13"/>
          <w:position w:val="-2"/>
          <w:sz w:val="24"/>
          <w:szCs w:val="24"/>
        </w:rPr>
        <w:t>n</w:t>
      </w:r>
      <w:r>
        <w:rPr>
          <w:rFonts w:cs="Tahoma" w:hAnsi="Tahoma" w:eastAsia="Tahoma" w:ascii="Tahoma"/>
          <w:spacing w:val="0"/>
          <w:w w:val="113"/>
          <w:position w:val="-2"/>
          <w:sz w:val="24"/>
          <w:szCs w:val="24"/>
        </w:rPr>
        <w:t>g</w:t>
      </w:r>
      <w:r>
        <w:rPr>
          <w:rFonts w:cs="Tahoma" w:hAnsi="Tahoma" w:eastAsia="Tahoma" w:ascii="Tahoma"/>
          <w:spacing w:val="0"/>
          <w:w w:val="113"/>
          <w:position w:val="-2"/>
          <w:sz w:val="24"/>
          <w:szCs w:val="24"/>
        </w:rPr>
        <w:t>u</w:t>
      </w:r>
      <w:r>
        <w:rPr>
          <w:rFonts w:cs="Tahoma" w:hAnsi="Tahoma" w:eastAsia="Tahoma" w:ascii="Tahoma"/>
          <w:spacing w:val="1"/>
          <w:w w:val="113"/>
          <w:position w:val="-2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13"/>
          <w:position w:val="-2"/>
          <w:sz w:val="24"/>
          <w:szCs w:val="24"/>
        </w:rPr>
        <w:t>g</w:t>
      </w:r>
      <w:r>
        <w:rPr>
          <w:rFonts w:cs="Tahoma" w:hAnsi="Tahoma" w:eastAsia="Tahoma" w:ascii="Tahoma"/>
          <w:spacing w:val="-1"/>
          <w:w w:val="113"/>
          <w:position w:val="-2"/>
          <w:sz w:val="24"/>
          <w:szCs w:val="24"/>
        </w:rPr>
        <w:t>e</w:t>
      </w:r>
      <w:r>
        <w:rPr>
          <w:rFonts w:cs="Tahoma" w:hAnsi="Tahoma" w:eastAsia="Tahoma" w:ascii="Tahoma"/>
          <w:spacing w:val="0"/>
          <w:w w:val="113"/>
          <w:position w:val="-2"/>
          <w:sz w:val="24"/>
          <w:szCs w:val="24"/>
        </w:rPr>
        <w:t>s</w:t>
      </w:r>
      <w:r>
        <w:rPr>
          <w:rFonts w:cs="Tahoma" w:hAnsi="Tahoma" w:eastAsia="Tahoma" w:ascii="Tahoma"/>
          <w:spacing w:val="-9"/>
          <w:w w:val="113"/>
          <w:position w:val="-2"/>
          <w:sz w:val="24"/>
          <w:szCs w:val="24"/>
        </w:rPr>
        <w:t> </w:t>
      </w:r>
      <w:r>
        <w:rPr>
          <w:rFonts w:cs="Tahoma" w:hAnsi="Tahoma" w:eastAsia="Tahoma" w:ascii="Tahoma"/>
          <w:spacing w:val="0"/>
          <w:w w:val="100"/>
          <w:position w:val="-2"/>
          <w:sz w:val="22"/>
          <w:szCs w:val="22"/>
        </w:rPr>
        <w:t>(0</w:t>
      </w:r>
      <w:r>
        <w:rPr>
          <w:rFonts w:cs="Tahoma" w:hAnsi="Tahoma" w:eastAsia="Tahoma" w:ascii="Tahoma"/>
          <w:spacing w:val="1"/>
          <w:w w:val="100"/>
          <w:position w:val="-2"/>
          <w:sz w:val="22"/>
          <w:szCs w:val="22"/>
        </w:rPr>
        <w:t>=</w:t>
      </w:r>
      <w:r>
        <w:rPr>
          <w:rFonts w:cs="Tahoma" w:hAnsi="Tahoma" w:eastAsia="Tahoma" w:ascii="Tahoma"/>
          <w:spacing w:val="1"/>
          <w:w w:val="100"/>
          <w:position w:val="-2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position w:val="-2"/>
          <w:sz w:val="22"/>
          <w:szCs w:val="22"/>
        </w:rPr>
        <w:t>oor,</w:t>
      </w:r>
      <w:r>
        <w:rPr>
          <w:rFonts w:cs="Tahoma" w:hAnsi="Tahoma" w:eastAsia="Tahoma" w:ascii="Tahoma"/>
          <w:spacing w:val="2"/>
          <w:w w:val="100"/>
          <w:position w:val="-2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position w:val="-2"/>
          <w:sz w:val="22"/>
          <w:szCs w:val="22"/>
        </w:rPr>
        <w:t>5</w:t>
      </w:r>
      <w:r>
        <w:rPr>
          <w:rFonts w:cs="Tahoma" w:hAnsi="Tahoma" w:eastAsia="Tahoma" w:ascii="Tahoma"/>
          <w:spacing w:val="1"/>
          <w:w w:val="100"/>
          <w:position w:val="-2"/>
          <w:sz w:val="22"/>
          <w:szCs w:val="22"/>
        </w:rPr>
        <w:t>=</w:t>
      </w:r>
      <w:r>
        <w:rPr>
          <w:rFonts w:cs="Tahoma" w:hAnsi="Tahoma" w:eastAsia="Tahoma" w:ascii="Tahoma"/>
          <w:spacing w:val="1"/>
          <w:w w:val="100"/>
          <w:position w:val="-2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position w:val="-2"/>
          <w:sz w:val="22"/>
          <w:szCs w:val="22"/>
        </w:rPr>
        <w:t>x</w:t>
      </w:r>
      <w:r>
        <w:rPr>
          <w:rFonts w:cs="Tahoma" w:hAnsi="Tahoma" w:eastAsia="Tahoma" w:ascii="Tahoma"/>
          <w:spacing w:val="-1"/>
          <w:w w:val="100"/>
          <w:position w:val="-2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2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2"/>
          <w:sz w:val="22"/>
          <w:szCs w:val="22"/>
        </w:rPr>
        <w:t>ll</w:t>
      </w:r>
      <w:r>
        <w:rPr>
          <w:rFonts w:cs="Tahoma" w:hAnsi="Tahoma" w:eastAsia="Tahoma" w:ascii="Tahoma"/>
          <w:spacing w:val="-1"/>
          <w:w w:val="100"/>
          <w:position w:val="-2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2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position w:val="-2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position w:val="-2"/>
          <w:sz w:val="22"/>
          <w:szCs w:val="22"/>
        </w:rPr>
        <w:t>)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sz w:val="4"/>
          <w:szCs w:val="4"/>
        </w:rPr>
        <w:jc w:val="left"/>
        <w:spacing w:before="9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6" w:hRule="exact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15"/>
                <w:position w:val="-1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0"/>
                <w:w w:val="114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0"/>
                <w:w w:val="115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2"/>
                <w:w w:val="114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15"/>
                <w:position w:val="-1"/>
                <w:sz w:val="22"/>
                <w:szCs w:val="22"/>
              </w:rPr>
              <w:t>u</w:t>
            </w:r>
            <w:r>
              <w:rPr>
                <w:rFonts w:cs="Tahoma" w:hAnsi="Tahoma" w:eastAsia="Tahoma" w:ascii="Tahoma"/>
                <w:spacing w:val="0"/>
                <w:w w:val="114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-2"/>
                <w:w w:val="114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13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14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0"/>
                <w:w w:val="114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1"/>
                <w:w w:val="114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-1"/>
                <w:w w:val="114"/>
                <w:position w:val="-1"/>
                <w:sz w:val="22"/>
                <w:szCs w:val="22"/>
              </w:rPr>
              <w:t>k</w:t>
            </w:r>
            <w:r>
              <w:rPr>
                <w:rFonts w:cs="Tahoma" w:hAnsi="Tahoma" w:eastAsia="Tahoma" w:ascii="Tahoma"/>
                <w:spacing w:val="1"/>
                <w:w w:val="114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14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6"/>
                <w:w w:val="114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1"/>
                <w:w w:val="119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-2"/>
                <w:w w:val="12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1"/>
                <w:w w:val="114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0"/>
                <w:w w:val="120"/>
                <w:position w:val="-1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-2"/>
                <w:w w:val="132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1"/>
                <w:w w:val="114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-2"/>
                <w:w w:val="132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1"/>
                <w:w w:val="113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2"/>
                <w:w w:val="115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14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15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2"/>
                <w:w w:val="117"/>
                <w:position w:val="-1"/>
                <w:sz w:val="22"/>
                <w:szCs w:val="22"/>
              </w:rPr>
              <w:t>W</w:t>
            </w:r>
            <w:r>
              <w:rPr>
                <w:rFonts w:cs="Tahoma" w:hAnsi="Tahoma" w:eastAsia="Tahoma" w:ascii="Tahoma"/>
                <w:spacing w:val="1"/>
                <w:w w:val="117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1"/>
                <w:w w:val="117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0"/>
                <w:w w:val="117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3"/>
                <w:w w:val="117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1"/>
                <w:w w:val="117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17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8"/>
                <w:w w:val="117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1"/>
                <w:w w:val="119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-2"/>
                <w:w w:val="12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1"/>
                <w:w w:val="114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0"/>
                <w:w w:val="120"/>
                <w:position w:val="-1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-2"/>
                <w:w w:val="132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1"/>
                <w:w w:val="114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1"/>
                <w:w w:val="132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1"/>
                <w:w w:val="113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15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1"/>
                <w:w w:val="114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15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Bahasa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ala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sia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5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5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lish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4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4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before="19"/>
        <w:ind w:left="108"/>
      </w:pPr>
      <w:r>
        <w:rPr>
          <w:rFonts w:cs="Tahoma" w:hAnsi="Tahoma" w:eastAsia="Tahoma" w:ascii="Tahoma"/>
          <w:spacing w:val="0"/>
          <w:w w:val="100"/>
          <w:sz w:val="24"/>
          <w:szCs w:val="24"/>
        </w:rPr>
        <w:t>O</w:t>
      </w:r>
      <w:r>
        <w:rPr>
          <w:rFonts w:cs="Tahoma" w:hAnsi="Tahoma" w:eastAsia="Tahoma" w:ascii="Tahoma"/>
          <w:spacing w:val="1"/>
          <w:w w:val="100"/>
          <w:sz w:val="24"/>
          <w:szCs w:val="24"/>
        </w:rPr>
        <w:t>t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  <w:t>h</w:t>
      </w:r>
      <w:r>
        <w:rPr>
          <w:rFonts w:cs="Tahoma" w:hAnsi="Tahoma" w:eastAsia="Tahoma" w:ascii="Tahoma"/>
          <w:spacing w:val="-1"/>
          <w:w w:val="100"/>
          <w:sz w:val="24"/>
          <w:szCs w:val="24"/>
        </w:rPr>
        <w:t>e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  <w:t>r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  <w:t> </w:t>
      </w:r>
      <w:r>
        <w:rPr>
          <w:rFonts w:cs="Tahoma" w:hAnsi="Tahoma" w:eastAsia="Tahoma" w:ascii="Tahoma"/>
          <w:spacing w:val="3"/>
          <w:w w:val="100"/>
          <w:sz w:val="24"/>
          <w:szCs w:val="24"/>
        </w:rPr>
        <w:t> </w:t>
      </w:r>
      <w:r>
        <w:rPr>
          <w:rFonts w:cs="Tahoma" w:hAnsi="Tahoma" w:eastAsia="Tahoma" w:ascii="Tahoma"/>
          <w:spacing w:val="1"/>
          <w:w w:val="119"/>
          <w:sz w:val="24"/>
          <w:szCs w:val="24"/>
        </w:rPr>
        <w:t>P</w:t>
      </w:r>
      <w:r>
        <w:rPr>
          <w:rFonts w:cs="Tahoma" w:hAnsi="Tahoma" w:eastAsia="Tahoma" w:ascii="Tahoma"/>
          <w:spacing w:val="1"/>
          <w:w w:val="114"/>
          <w:sz w:val="24"/>
          <w:szCs w:val="24"/>
        </w:rPr>
        <w:t>a</w:t>
      </w:r>
      <w:r>
        <w:rPr>
          <w:rFonts w:cs="Tahoma" w:hAnsi="Tahoma" w:eastAsia="Tahoma" w:ascii="Tahoma"/>
          <w:spacing w:val="-1"/>
          <w:w w:val="120"/>
          <w:sz w:val="24"/>
          <w:szCs w:val="24"/>
        </w:rPr>
        <w:t>r</w:t>
      </w:r>
      <w:r>
        <w:rPr>
          <w:rFonts w:cs="Tahoma" w:hAnsi="Tahoma" w:eastAsia="Tahoma" w:ascii="Tahoma"/>
          <w:spacing w:val="1"/>
          <w:w w:val="124"/>
          <w:sz w:val="24"/>
          <w:szCs w:val="24"/>
        </w:rPr>
        <w:t>t</w:t>
      </w:r>
      <w:r>
        <w:rPr>
          <w:rFonts w:cs="Tahoma" w:hAnsi="Tahoma" w:eastAsia="Tahoma" w:ascii="Tahoma"/>
          <w:spacing w:val="0"/>
          <w:w w:val="132"/>
          <w:sz w:val="24"/>
          <w:szCs w:val="24"/>
        </w:rPr>
        <w:t>i</w:t>
      </w:r>
      <w:r>
        <w:rPr>
          <w:rFonts w:cs="Tahoma" w:hAnsi="Tahoma" w:eastAsia="Tahoma" w:ascii="Tahoma"/>
          <w:spacing w:val="1"/>
          <w:w w:val="114"/>
          <w:sz w:val="24"/>
          <w:szCs w:val="24"/>
        </w:rPr>
        <w:t>c</w:t>
      </w:r>
      <w:r>
        <w:rPr>
          <w:rFonts w:cs="Tahoma" w:hAnsi="Tahoma" w:eastAsia="Tahoma" w:ascii="Tahoma"/>
          <w:spacing w:val="0"/>
          <w:w w:val="114"/>
          <w:sz w:val="24"/>
          <w:szCs w:val="24"/>
        </w:rPr>
        <w:t>u</w:t>
      </w:r>
      <w:r>
        <w:rPr>
          <w:rFonts w:cs="Tahoma" w:hAnsi="Tahoma" w:eastAsia="Tahoma" w:ascii="Tahoma"/>
          <w:spacing w:val="0"/>
          <w:w w:val="132"/>
          <w:sz w:val="24"/>
          <w:szCs w:val="24"/>
        </w:rPr>
        <w:t>l</w:t>
      </w:r>
      <w:r>
        <w:rPr>
          <w:rFonts w:cs="Tahoma" w:hAnsi="Tahoma" w:eastAsia="Tahoma" w:ascii="Tahoma"/>
          <w:spacing w:val="1"/>
          <w:w w:val="114"/>
          <w:sz w:val="24"/>
          <w:szCs w:val="24"/>
        </w:rPr>
        <w:t>a</w:t>
      </w:r>
      <w:r>
        <w:rPr>
          <w:rFonts w:cs="Tahoma" w:hAnsi="Tahoma" w:eastAsia="Tahoma" w:ascii="Tahoma"/>
          <w:spacing w:val="-1"/>
          <w:w w:val="120"/>
          <w:sz w:val="24"/>
          <w:szCs w:val="24"/>
        </w:rPr>
        <w:t>r</w:t>
      </w:r>
      <w:r>
        <w:rPr>
          <w:rFonts w:cs="Tahoma" w:hAnsi="Tahoma" w:eastAsia="Tahoma" w:ascii="Tahoma"/>
          <w:spacing w:val="0"/>
          <w:w w:val="115"/>
          <w:sz w:val="24"/>
          <w:szCs w:val="24"/>
        </w:rPr>
        <w:t>s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</w:r>
    </w:p>
    <w:p>
      <w:pPr>
        <w:rPr>
          <w:sz w:val="4"/>
          <w:szCs w:val="4"/>
        </w:rPr>
        <w:jc w:val="left"/>
        <w:spacing w:before="1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4" w:hRule="exact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of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ir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22</w:t>
            </w:r>
            <w:r>
              <w:rPr>
                <w:rFonts w:cs="Tahoma" w:hAnsi="Tahoma" w:eastAsia="Tahoma" w:ascii="Tahoma"/>
                <w:spacing w:val="-1"/>
                <w:w w:val="100"/>
                <w:position w:val="9"/>
                <w:sz w:val="14"/>
                <w:szCs w:val="14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position w:val="9"/>
                <w:sz w:val="14"/>
                <w:szCs w:val="14"/>
              </w:rPr>
              <w:t>d</w:t>
            </w:r>
            <w:r>
              <w:rPr>
                <w:rFonts w:cs="Tahoma" w:hAnsi="Tahoma" w:eastAsia="Tahoma" w:ascii="Tahoma"/>
                <w:spacing w:val="24"/>
                <w:w w:val="100"/>
                <w:position w:val="9"/>
                <w:sz w:val="14"/>
                <w:szCs w:val="14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1987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ionali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ala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sia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Ka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/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as</w:t>
            </w:r>
            <w:r>
              <w:rPr>
                <w:rFonts w:cs="Tahoma" w:hAnsi="Tahoma" w:eastAsia="Tahoma" w:ascii="Tahoma"/>
                <w:spacing w:val="-2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ort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871022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-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14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-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5472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ale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ari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al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us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Sin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le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Willin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v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l/r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Tahoma" w:hAnsi="Tahoma" w:eastAsia="Tahoma" w:ascii="Tahoma"/>
                <w:spacing w:val="-2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Will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onsi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4" w:hRule="exact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Own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rans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ort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x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Salary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le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6" w:hRule="exact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v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aila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ili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mm</w:t>
            </w: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ia</w:t>
            </w:r>
            <w:r>
              <w:rPr>
                <w:rFonts w:cs="Tahoma" w:hAnsi="Tahoma" w:eastAsia="Tahoma" w:ascii="Tahoma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sectPr>
      <w:pgMar w:header="761" w:footer="0" w:top="980" w:bottom="280" w:left="900" w:right="800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9.3995pt;margin-top:37.0403pt;width:203.06pt;height:13.04pt;mso-position-horizontal-relative:page;mso-position-vertical-relative:page;z-index:-28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2"/>
                    <w:szCs w:val="22"/>
                  </w:rPr>
                  <w:jc w:val="left"/>
                  <w:spacing w:lineRule="exact" w:line="220"/>
                  <w:ind w:left="20" w:right="-33"/>
                </w:pPr>
                <w:r>
                  <w:rPr>
                    <w:rFonts w:cs="Times New Roman" w:hAnsi="Times New Roman" w:eastAsia="Times New Roman" w:ascii="Times New Roman"/>
                    <w:w w:val="80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w w:val="82"/>
                    <w:sz w:val="22"/>
                    <w:szCs w:val="22"/>
                  </w:rPr>
                  <w:t>ll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90"/>
                    <w:sz w:val="22"/>
                    <w:szCs w:val="22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5"/>
                    <w:sz w:val="22"/>
                    <w:szCs w:val="22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5"/>
                    <w:sz w:val="22"/>
                    <w:szCs w:val="22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5"/>
                    <w:sz w:val="22"/>
                    <w:szCs w:val="2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21"/>
                    <w:sz w:val="22"/>
                    <w:szCs w:val="22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6"/>
                    <w:sz w:val="22"/>
                    <w:szCs w:val="22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82"/>
                    <w:sz w:val="22"/>
                    <w:szCs w:val="2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8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5"/>
                    <w:sz w:val="22"/>
                    <w:szCs w:val="22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82"/>
                    <w:sz w:val="22"/>
                    <w:szCs w:val="2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81"/>
                    <w:sz w:val="22"/>
                    <w:szCs w:val="2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12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5"/>
                    <w:sz w:val="22"/>
                    <w:szCs w:val="22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2"/>
                    <w:sz w:val="22"/>
                    <w:szCs w:val="22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82"/>
                    <w:sz w:val="22"/>
                    <w:szCs w:val="22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4"/>
                    <w:sz w:val="22"/>
                    <w:szCs w:val="2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12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5"/>
                    <w:sz w:val="22"/>
                    <w:szCs w:val="22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87"/>
                    <w:sz w:val="22"/>
                    <w:szCs w:val="22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4"/>
                    <w:sz w:val="22"/>
                    <w:szCs w:val="2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5"/>
                    <w:sz w:val="22"/>
                    <w:szCs w:val="22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5"/>
                    <w:sz w:val="22"/>
                    <w:szCs w:val="22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21"/>
                    <w:sz w:val="22"/>
                    <w:szCs w:val="22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image" Target="media\image1.jpg"/><Relationship Id="rId6" Type="http://schemas.openxmlformats.org/officeDocument/2006/relationships/hyperlink" Target="mailto:razak87@yahoo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